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C1B6" w14:textId="1A217EED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 CENTR</w:t>
      </w:r>
      <w:r w:rsidR="00EF58B4">
        <w:rPr>
          <w:rFonts w:ascii="Times New Roman" w:hAnsi="Times New Roman" w:cs="Times New Roman"/>
          <w:b/>
          <w:bCs/>
          <w:sz w:val="24"/>
          <w:szCs w:val="24"/>
          <w:lang w:val="lt-LT"/>
        </w:rPr>
        <w:t>O</w:t>
      </w:r>
      <w:r w:rsidR="00C92E4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PRADINĖS MOKYKLOS</w:t>
      </w:r>
    </w:p>
    <w:p w14:paraId="3C6E57BF" w14:textId="2CB0CD20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400AEC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381761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2F7D24C1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400AEC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81761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92373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81761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400AEC">
        <w:rPr>
          <w:rFonts w:ascii="Times New Roman" w:hAnsi="Times New Roman" w:cs="Times New Roman"/>
          <w:sz w:val="24"/>
          <w:szCs w:val="24"/>
          <w:lang w:val="lt-LT"/>
        </w:rPr>
        <w:t>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721B664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Šiaulių centr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o pradinė mokykla</w:t>
      </w:r>
    </w:p>
    <w:p w14:paraId="1F4B8AE8" w14:textId="250B0B0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2EC96B06" w14:textId="0BB9ED41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A. Mickevičiaus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9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C6D7A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1995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birželio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09EF28A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867340">
        <w:rPr>
          <w:rFonts w:ascii="Times New Roman" w:hAnsi="Times New Roman" w:cs="Times New Roman"/>
          <w:sz w:val="24"/>
          <w:szCs w:val="24"/>
          <w:lang w:val="lt-LT"/>
        </w:rPr>
        <w:t>pradinis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5405983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400AEC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381761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7AEE99C6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400AE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200FA200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400AE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6B3EC82C" w14:textId="692250FA" w:rsidR="001A3E84" w:rsidRDefault="006F34B6" w:rsidP="001A3E84">
      <w:pPr>
        <w:shd w:val="clear" w:color="auto" w:fill="FFFFFF"/>
        <w:autoSpaceDE w:val="0"/>
        <w:spacing w:after="0"/>
        <w:ind w:firstLine="992"/>
        <w:jc w:val="both"/>
        <w:rPr>
          <w:rFonts w:ascii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400AE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  <w:r w:rsidR="001A3E84" w:rsidRPr="001A3E84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163AE4F4" w14:textId="59207C3D" w:rsidR="006F34B6" w:rsidRDefault="001A3E84" w:rsidP="001A3E84">
      <w:pPr>
        <w:shd w:val="clear" w:color="auto" w:fill="FFFFFF"/>
        <w:autoSpaceDE w:val="0"/>
        <w:spacing w:after="0"/>
        <w:ind w:firstLine="992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  <w:r w:rsid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80DB4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F3B98">
        <w:rPr>
          <w:rFonts w:ascii="Times New Roman" w:hAnsi="Times New Roman" w:cs="Times New Roman"/>
          <w:sz w:val="24"/>
          <w:szCs w:val="24"/>
          <w:lang w:val="lt-LT"/>
        </w:rPr>
        <w:t>Dalia Dambrauskienė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3F743" w14:textId="77777777" w:rsidR="00E80394" w:rsidRDefault="00E80394" w:rsidP="0087691B">
      <w:pPr>
        <w:spacing w:after="0" w:line="240" w:lineRule="auto"/>
      </w:pPr>
      <w:r>
        <w:separator/>
      </w:r>
    </w:p>
  </w:endnote>
  <w:endnote w:type="continuationSeparator" w:id="0">
    <w:p w14:paraId="6ED070FE" w14:textId="77777777" w:rsidR="00E80394" w:rsidRDefault="00E80394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BD37" w14:textId="77777777" w:rsidR="00E80394" w:rsidRDefault="00E80394" w:rsidP="0087691B">
      <w:pPr>
        <w:spacing w:after="0" w:line="240" w:lineRule="auto"/>
      </w:pPr>
      <w:r>
        <w:separator/>
      </w:r>
    </w:p>
  </w:footnote>
  <w:footnote w:type="continuationSeparator" w:id="0">
    <w:p w14:paraId="658996C7" w14:textId="77777777" w:rsidR="00E80394" w:rsidRDefault="00E80394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1A3E84"/>
    <w:rsid w:val="0020212C"/>
    <w:rsid w:val="002112D2"/>
    <w:rsid w:val="002A0027"/>
    <w:rsid w:val="002A4805"/>
    <w:rsid w:val="002B18CE"/>
    <w:rsid w:val="002F3B98"/>
    <w:rsid w:val="00314F2E"/>
    <w:rsid w:val="003333C7"/>
    <w:rsid w:val="00381761"/>
    <w:rsid w:val="003F6656"/>
    <w:rsid w:val="00400AEC"/>
    <w:rsid w:val="00410F5C"/>
    <w:rsid w:val="004464B6"/>
    <w:rsid w:val="004814DE"/>
    <w:rsid w:val="00482DEC"/>
    <w:rsid w:val="004833C8"/>
    <w:rsid w:val="00517325"/>
    <w:rsid w:val="005512A2"/>
    <w:rsid w:val="005932AA"/>
    <w:rsid w:val="00595BC5"/>
    <w:rsid w:val="005C1B62"/>
    <w:rsid w:val="005D1174"/>
    <w:rsid w:val="005D3DAF"/>
    <w:rsid w:val="005E181E"/>
    <w:rsid w:val="00603997"/>
    <w:rsid w:val="00634201"/>
    <w:rsid w:val="006817C9"/>
    <w:rsid w:val="006C6DB3"/>
    <w:rsid w:val="006F34B6"/>
    <w:rsid w:val="007A362D"/>
    <w:rsid w:val="00867340"/>
    <w:rsid w:val="0087691B"/>
    <w:rsid w:val="008A6510"/>
    <w:rsid w:val="008B0B55"/>
    <w:rsid w:val="00923734"/>
    <w:rsid w:val="00991D95"/>
    <w:rsid w:val="009C639B"/>
    <w:rsid w:val="00A05157"/>
    <w:rsid w:val="00A303B7"/>
    <w:rsid w:val="00A35E1C"/>
    <w:rsid w:val="00A3659F"/>
    <w:rsid w:val="00A73205"/>
    <w:rsid w:val="00AA7F94"/>
    <w:rsid w:val="00B03E6A"/>
    <w:rsid w:val="00B04DC9"/>
    <w:rsid w:val="00B121E0"/>
    <w:rsid w:val="00B1604D"/>
    <w:rsid w:val="00B4395C"/>
    <w:rsid w:val="00B47F8D"/>
    <w:rsid w:val="00B54CF7"/>
    <w:rsid w:val="00B747C2"/>
    <w:rsid w:val="00BD6771"/>
    <w:rsid w:val="00BF5AC2"/>
    <w:rsid w:val="00C0703D"/>
    <w:rsid w:val="00C91F92"/>
    <w:rsid w:val="00C92E48"/>
    <w:rsid w:val="00CD4E81"/>
    <w:rsid w:val="00D21395"/>
    <w:rsid w:val="00D22F5A"/>
    <w:rsid w:val="00D317E4"/>
    <w:rsid w:val="00D35E60"/>
    <w:rsid w:val="00D96AD0"/>
    <w:rsid w:val="00DA13C5"/>
    <w:rsid w:val="00DA4F84"/>
    <w:rsid w:val="00DF3397"/>
    <w:rsid w:val="00E25722"/>
    <w:rsid w:val="00E45CD7"/>
    <w:rsid w:val="00E64BBE"/>
    <w:rsid w:val="00E71456"/>
    <w:rsid w:val="00E80394"/>
    <w:rsid w:val="00EE3B8D"/>
    <w:rsid w:val="00EF58B4"/>
    <w:rsid w:val="00F07374"/>
    <w:rsid w:val="00F13143"/>
    <w:rsid w:val="00F443C4"/>
    <w:rsid w:val="00F67582"/>
    <w:rsid w:val="00F71ADF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2026-07-23T09:03:00Z</dcterms:modified>
  <cp:revision>21</cp:revision>
</cp:coreProperties>
</file>